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D4B6" w14:textId="77777777" w:rsidR="009E6C12" w:rsidRPr="009E6C12" w:rsidRDefault="009E6C12" w:rsidP="009E6C12">
      <w:pPr>
        <w:spacing w:before="66" w:line="204" w:lineRule="auto"/>
        <w:ind w:left="214" w:right="-73"/>
        <w:jc w:val="center"/>
        <w:rPr>
          <w:rFonts w:asciiTheme="minorHAnsi" w:hAnsiTheme="minorHAnsi" w:cstheme="minorHAnsi"/>
          <w:sz w:val="22"/>
          <w:szCs w:val="22"/>
        </w:rPr>
      </w:pPr>
      <w:r w:rsidRPr="009E6C12">
        <w:rPr>
          <w:rFonts w:asciiTheme="minorHAnsi" w:hAnsiTheme="minorHAnsi" w:cstheme="minorHAnsi"/>
          <w:sz w:val="22"/>
          <w:szCs w:val="22"/>
        </w:rPr>
        <w:t>Junior Gilbert</w:t>
      </w:r>
    </w:p>
    <w:p w14:paraId="118365C9" w14:textId="5B8F8B5A" w:rsidR="00712932" w:rsidRPr="009E6C12" w:rsidRDefault="009E6C12" w:rsidP="009E6C12">
      <w:pPr>
        <w:spacing w:before="66" w:line="204" w:lineRule="auto"/>
        <w:ind w:left="214" w:right="-73"/>
        <w:jc w:val="center"/>
        <w:rPr>
          <w:rFonts w:asciiTheme="minorHAnsi" w:eastAsia="Calibri" w:hAnsiTheme="minorHAnsi" w:cstheme="minorHAnsi"/>
          <w:sz w:val="28"/>
          <w:szCs w:val="28"/>
        </w:rPr>
      </w:pPr>
      <w:r w:rsidRPr="009E6C12">
        <w:rPr>
          <w:rFonts w:asciiTheme="minorHAnsi" w:eastAsia="Calibri" w:hAnsiTheme="minorHAnsi" w:cstheme="minorHAnsi"/>
          <w:b/>
          <w:sz w:val="28"/>
          <w:szCs w:val="28"/>
        </w:rPr>
        <w:t>Medical As</w:t>
      </w:r>
      <w:r w:rsidRPr="009E6C12">
        <w:rPr>
          <w:rFonts w:asciiTheme="minorHAnsi" w:eastAsia="Calibri" w:hAnsiTheme="minorHAnsi" w:cstheme="minorHAnsi"/>
          <w:b/>
          <w:spacing w:val="1"/>
          <w:sz w:val="28"/>
          <w:szCs w:val="28"/>
        </w:rPr>
        <w:t>s</w:t>
      </w:r>
      <w:r w:rsidRPr="009E6C12">
        <w:rPr>
          <w:rFonts w:asciiTheme="minorHAnsi" w:eastAsia="Calibri" w:hAnsiTheme="minorHAnsi" w:cstheme="minorHAnsi"/>
          <w:b/>
          <w:spacing w:val="-2"/>
          <w:sz w:val="28"/>
          <w:szCs w:val="28"/>
        </w:rPr>
        <w:t>i</w:t>
      </w:r>
      <w:r w:rsidRPr="009E6C12">
        <w:rPr>
          <w:rFonts w:asciiTheme="minorHAnsi" w:eastAsia="Calibri" w:hAnsiTheme="minorHAnsi" w:cstheme="minorHAnsi"/>
          <w:b/>
          <w:sz w:val="28"/>
          <w:szCs w:val="28"/>
        </w:rPr>
        <w:t>stant</w:t>
      </w:r>
    </w:p>
    <w:p w14:paraId="14D929C7" w14:textId="77777777" w:rsidR="009E6C12" w:rsidRPr="009E6C12" w:rsidRDefault="009E6C12">
      <w:pPr>
        <w:spacing w:line="276" w:lineRule="auto"/>
        <w:ind w:right="6236"/>
        <w:rPr>
          <w:rFonts w:asciiTheme="minorHAnsi" w:hAnsiTheme="minorHAnsi" w:cstheme="minorHAnsi"/>
          <w:sz w:val="22"/>
          <w:szCs w:val="22"/>
        </w:rPr>
      </w:pPr>
    </w:p>
    <w:p w14:paraId="72E001EF" w14:textId="29394357" w:rsidR="00712932" w:rsidRPr="009E6C12" w:rsidRDefault="009E6C12">
      <w:pPr>
        <w:spacing w:line="276" w:lineRule="auto"/>
        <w:ind w:right="6236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z w:val="22"/>
          <w:szCs w:val="22"/>
        </w:rPr>
        <w:t>Dayj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Big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g Birmi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9E6C12">
        <w:rPr>
          <w:rFonts w:asciiTheme="minorHAnsi" w:eastAsia="Calibri" w:hAnsiTheme="minorHAnsi" w:cstheme="minorHAnsi"/>
          <w:sz w:val="22"/>
          <w:szCs w:val="22"/>
        </w:rPr>
        <w:t>am B18 6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16B72018" w14:textId="77777777" w:rsidR="00712932" w:rsidRPr="009E6C12" w:rsidRDefault="009E6C12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: 0121 638 0026</w:t>
      </w:r>
    </w:p>
    <w:p w14:paraId="0A56EC59" w14:textId="060BD5A9" w:rsidR="00712932" w:rsidRPr="009E6C12" w:rsidRDefault="009E6C12">
      <w:pPr>
        <w:spacing w:before="32"/>
        <w:rPr>
          <w:rFonts w:asciiTheme="minorHAnsi" w:eastAsia="Calibri" w:hAnsiTheme="minorHAnsi" w:cstheme="minorHAnsi"/>
          <w:sz w:val="22"/>
          <w:szCs w:val="22"/>
        </w:rPr>
        <w:sectPr w:rsidR="00712932" w:rsidRPr="009E6C12" w:rsidSect="009E6C12">
          <w:pgSz w:w="11920" w:h="16840"/>
          <w:pgMar w:top="700" w:right="940" w:bottom="280" w:left="1020" w:header="720" w:footer="720" w:gutter="0"/>
          <w:cols w:space="1065"/>
        </w:sectPr>
      </w:pP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 w:history="1">
        <w:r w:rsidRPr="00477711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: junior@gmail.com</w:t>
        </w:r>
      </w:hyperlink>
    </w:p>
    <w:p w14:paraId="09FC258D" w14:textId="77777777" w:rsidR="009E6C12" w:rsidRPr="009E6C12" w:rsidRDefault="009E6C1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  <w:sectPr w:rsidR="009E6C12" w:rsidRPr="009E6C12">
          <w:type w:val="continuous"/>
          <w:pgSz w:w="11920" w:h="16840"/>
          <w:pgMar w:top="700" w:right="940" w:bottom="280" w:left="1020" w:header="720" w:footer="720" w:gutter="0"/>
          <w:cols w:space="720"/>
        </w:sectPr>
      </w:pPr>
    </w:p>
    <w:p w14:paraId="43B5CB94" w14:textId="08002E48" w:rsidR="00712932" w:rsidRPr="009E6C12" w:rsidRDefault="0071293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04FBDEA" w14:textId="77777777" w:rsidR="00712932" w:rsidRPr="009E6C12" w:rsidRDefault="009E6C12">
      <w:pPr>
        <w:spacing w:before="1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9E6C12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7E3588FB" w14:textId="77777777" w:rsidR="00712932" w:rsidRPr="009E6C12" w:rsidRDefault="0071293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6D4F041" w14:textId="77777777" w:rsidR="00712932" w:rsidRPr="009E6C12" w:rsidRDefault="009E6C12">
      <w:pPr>
        <w:spacing w:line="276" w:lineRule="auto"/>
        <w:ind w:left="202" w:right="8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ple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ult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i-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kille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pers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sse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ree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Medi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Assis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nt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er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rtl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presente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rie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lleg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prehens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unders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id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surgi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edure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ledg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essin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insu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ngin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spi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bein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pressur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ts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sterili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-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ay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gn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9E6C12">
        <w:rPr>
          <w:rFonts w:asciiTheme="minorHAnsi" w:eastAsia="Calibri" w:hAnsiTheme="minorHAnsi" w:cstheme="minorHAnsi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tests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urrent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sit</w:t>
      </w:r>
      <w:r w:rsidRPr="009E6C12">
        <w:rPr>
          <w:rFonts w:asciiTheme="minorHAnsi" w:eastAsia="Calibri" w:hAnsiTheme="minorHAnsi" w:cstheme="minorHAnsi"/>
          <w:spacing w:val="16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E6C12">
        <w:rPr>
          <w:rFonts w:asciiTheme="minorHAnsi" w:eastAsia="Calibri" w:hAnsiTheme="minorHAnsi" w:cstheme="minorHAnsi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lente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inde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211DD2F" w14:textId="77777777" w:rsidR="00712932" w:rsidRPr="009E6C12" w:rsidRDefault="009E6C12">
      <w:pPr>
        <w:spacing w:before="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lth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upp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thei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ntinue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5F194F" w14:textId="77777777" w:rsidR="00712932" w:rsidRPr="009E6C12" w:rsidRDefault="00712932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55ABF3F" w14:textId="77777777" w:rsidR="00712932" w:rsidRPr="009E6C12" w:rsidRDefault="009E6C12">
      <w:pPr>
        <w:spacing w:before="15"/>
        <w:ind w:left="257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9E6C12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pacing w:val="3"/>
          <w:sz w:val="22"/>
          <w:szCs w:val="22"/>
        </w:rPr>
        <w:t>Q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LIF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ONS</w:t>
      </w:r>
    </w:p>
    <w:p w14:paraId="25679BAC" w14:textId="77777777" w:rsidR="00712932" w:rsidRPr="009E6C12" w:rsidRDefault="00712932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5"/>
        <w:gridCol w:w="1990"/>
      </w:tblGrid>
      <w:tr w:rsidR="009E6C12" w:rsidRPr="009E6C12" w14:paraId="5E636F5D" w14:textId="77777777" w:rsidTr="009E6C12">
        <w:trPr>
          <w:trHeight w:hRule="exact" w:val="202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12CBC96A" w14:textId="77777777" w:rsidR="00712932" w:rsidRPr="009E6C12" w:rsidRDefault="009E6C12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9E6C12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9E6C12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9E6C12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2EFA9644" w14:textId="77777777" w:rsidR="00712932" w:rsidRPr="009E6C12" w:rsidRDefault="009E6C12">
            <w:pPr>
              <w:spacing w:line="18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9E6C12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9E6C12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9E6C12" w:rsidRPr="009E6C12" w14:paraId="2B333A30" w14:textId="77777777" w:rsidTr="009E6C12">
        <w:trPr>
          <w:trHeight w:hRule="exact" w:val="335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27B439A0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Diploma</w:t>
            </w:r>
            <w:r w:rsidRPr="009E6C12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ical</w:t>
            </w:r>
            <w:r w:rsidRPr="009E6C12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E6C12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481365BF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9E6C12" w:rsidRPr="009E6C12" w14:paraId="532A4FB8" w14:textId="77777777" w:rsidTr="009E6C12">
        <w:trPr>
          <w:trHeight w:hRule="exact" w:val="336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674C0932" w14:textId="77777777" w:rsidR="00712932" w:rsidRPr="009E6C12" w:rsidRDefault="00712932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09A11F" w14:textId="77777777" w:rsidR="00712932" w:rsidRPr="009E6C12" w:rsidRDefault="009E6C12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9E6C1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9E6C1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E6C1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E6C1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E6C1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hool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6B7719EB" w14:textId="77777777" w:rsidR="00712932" w:rsidRPr="009E6C12" w:rsidRDefault="007129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C12" w:rsidRPr="009E6C12" w14:paraId="7BC824E0" w14:textId="77777777" w:rsidTr="009E6C12">
        <w:trPr>
          <w:trHeight w:hRule="exact" w:val="223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19412FB8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74D07291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2008</w:t>
            </w:r>
            <w:r w:rsidRPr="009E6C12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9E6C12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9E6C12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9E6C12" w:rsidRPr="009E6C12" w14:paraId="7DA205C1" w14:textId="77777777" w:rsidTr="009E6C12">
        <w:trPr>
          <w:trHeight w:hRule="exact" w:val="223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483B9D7C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32157E7B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9E6C12" w:rsidRPr="009E6C12" w14:paraId="24446C5E" w14:textId="77777777" w:rsidTr="009E6C12">
        <w:trPr>
          <w:trHeight w:hRule="exact" w:val="224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4BC3AB7B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2C967CF4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9E6C12" w:rsidRPr="009E6C12" w14:paraId="363658C8" w14:textId="77777777" w:rsidTr="009E6C12">
        <w:trPr>
          <w:trHeight w:hRule="exact" w:val="225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6FFE0FD0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00B18B36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9E6C12" w:rsidRPr="009E6C12" w14:paraId="090CA207" w14:textId="77777777" w:rsidTr="009E6C12">
        <w:trPr>
          <w:trHeight w:hRule="exact" w:val="204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14:paraId="5DF8B30B" w14:textId="77777777" w:rsidR="00712932" w:rsidRPr="009E6C12" w:rsidRDefault="009E6C12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tud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28F98FC1" w14:textId="77777777" w:rsidR="00712932" w:rsidRPr="009E6C12" w:rsidRDefault="009E6C12">
            <w:pPr>
              <w:spacing w:line="220" w:lineRule="exact"/>
              <w:ind w:left="3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E6C1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E6C1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E6C1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44B0A1E3" w14:textId="77777777" w:rsidR="00712932" w:rsidRPr="009E6C12" w:rsidRDefault="0071293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73F55E9" w14:textId="77777777" w:rsidR="00712932" w:rsidRPr="009E6C12" w:rsidRDefault="00712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F9A51" w14:textId="77777777" w:rsidR="00712932" w:rsidRPr="009E6C12" w:rsidRDefault="009E6C12">
      <w:pPr>
        <w:spacing w:before="15"/>
        <w:ind w:left="223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E600AFD" w14:textId="77777777" w:rsidR="00712932" w:rsidRPr="009E6C12" w:rsidRDefault="00712932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5926586" w14:textId="77777777" w:rsidR="00712932" w:rsidRPr="009E6C12" w:rsidRDefault="009E6C12">
      <w:pPr>
        <w:ind w:left="204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 xml:space="preserve">L               </w:t>
      </w:r>
      <w:r w:rsidRPr="009E6C12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9E6C12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Ad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mi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me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un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s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pe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rv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f a 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ia</w:t>
      </w:r>
      <w:r w:rsidRPr="009E6C1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4C4DA8CF" w14:textId="77777777" w:rsidR="00712932" w:rsidRPr="009E6C12" w:rsidRDefault="009E6C12">
      <w:pPr>
        <w:spacing w:line="200" w:lineRule="exact"/>
        <w:ind w:left="1731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nter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tient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ei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det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il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thei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sign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ke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heigh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51F2F3" w14:textId="77777777" w:rsidR="00712932" w:rsidRPr="009E6C12" w:rsidRDefault="009E6C12">
      <w:pPr>
        <w:spacing w:before="5"/>
        <w:ind w:left="1731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equi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ik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ringe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ressing</w:t>
      </w:r>
      <w:r w:rsidRPr="009E6C12">
        <w:rPr>
          <w:rFonts w:asciiTheme="minorHAnsi" w:eastAsia="Calibri" w:hAnsiTheme="minorHAnsi" w:cstheme="minorHAnsi"/>
          <w:spacing w:val="15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E247BF" w14:textId="77777777" w:rsidR="00712932" w:rsidRPr="009E6C12" w:rsidRDefault="009E6C12">
      <w:pPr>
        <w:spacing w:before="3"/>
        <w:ind w:left="1731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E6C12">
        <w:rPr>
          <w:rFonts w:asciiTheme="minorHAnsi" w:eastAsia="Calibri" w:hAnsiTheme="minorHAnsi" w:cstheme="minorHAnsi"/>
          <w:sz w:val="22"/>
          <w:szCs w:val="22"/>
        </w:rPr>
        <w:t>mi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9E6C12">
        <w:rPr>
          <w:rFonts w:asciiTheme="minorHAnsi" w:eastAsia="Calibri" w:hAnsiTheme="minorHAnsi" w:cstheme="minorHAnsi"/>
          <w:sz w:val="22"/>
          <w:szCs w:val="22"/>
        </w:rPr>
        <w:t>at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ar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z w:val="22"/>
          <w:szCs w:val="22"/>
        </w:rPr>
        <w:t>m 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are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E71A57" w14:textId="77777777" w:rsidR="00712932" w:rsidRPr="009E6C12" w:rsidRDefault="0071293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7EA5F0A" w14:textId="77777777" w:rsidR="00712932" w:rsidRPr="009E6C12" w:rsidRDefault="009E6C12">
      <w:pPr>
        <w:ind w:left="192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PRO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NA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 xml:space="preserve">L    </w:t>
      </w:r>
      <w:r w:rsidRPr="009E6C12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9E6C12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edg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ini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tr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pr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edure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lt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-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se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454CB788" w14:textId="77777777" w:rsidR="00712932" w:rsidRPr="009E6C12" w:rsidRDefault="009E6C12">
      <w:pPr>
        <w:spacing w:line="200" w:lineRule="exact"/>
        <w:ind w:left="1719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elle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rg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ills</w:t>
      </w:r>
      <w:r w:rsidRPr="009E6C12">
        <w:rPr>
          <w:rFonts w:asciiTheme="minorHAnsi" w:eastAsia="Calibri" w:hAnsiTheme="minorHAnsi" w:cstheme="minorHAnsi"/>
          <w:sz w:val="22"/>
          <w:szCs w:val="22"/>
        </w:rPr>
        <w:t>: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;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itis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;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29BF63" w14:textId="77777777" w:rsidR="00712932" w:rsidRPr="009E6C12" w:rsidRDefault="009E6C12">
      <w:pPr>
        <w:spacing w:before="3"/>
        <w:ind w:left="1719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ighl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kn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rk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3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nterne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A010C7" w14:textId="77777777" w:rsidR="00712932" w:rsidRPr="009E6C12" w:rsidRDefault="009E6C12">
      <w:pPr>
        <w:spacing w:before="5"/>
        <w:ind w:left="1719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cc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rds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B09E00" w14:textId="77777777" w:rsidR="00712932" w:rsidRPr="009E6C12" w:rsidRDefault="00712932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0AA3BA6" w14:textId="77777777" w:rsidR="00712932" w:rsidRPr="009E6C12" w:rsidRDefault="009E6C12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 xml:space="preserve">ONAL             </w:t>
      </w:r>
      <w:r w:rsidRPr="009E6C1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9E6C12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Abl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co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rdin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ie</w:t>
      </w:r>
      <w:r w:rsidRPr="009E6C1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rg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z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ff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/</w:t>
      </w:r>
      <w:r w:rsidRPr="009E6C12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lin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ca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23"/>
          <w:position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1DBEF406" w14:textId="77777777" w:rsidR="00712932" w:rsidRPr="009E6C12" w:rsidRDefault="009E6C12">
      <w:pPr>
        <w:spacing w:line="200" w:lineRule="exact"/>
        <w:ind w:left="1716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illingnes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ne</w:t>
      </w:r>
      <w:r w:rsidRPr="009E6C12">
        <w:rPr>
          <w:rFonts w:asciiTheme="minorHAnsi" w:eastAsia="Calibri" w:hAnsiTheme="minorHAnsi" w:cstheme="minorHAnsi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edures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A43DCF" w14:textId="77777777" w:rsidR="00712932" w:rsidRPr="009E6C12" w:rsidRDefault="009E6C12">
      <w:pPr>
        <w:spacing w:before="3"/>
        <w:ind w:left="1716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eli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depend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ug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E3F2F2" w14:textId="77777777" w:rsidR="00712932" w:rsidRPr="009E6C12" w:rsidRDefault="009E6C12">
      <w:pPr>
        <w:spacing w:before="5"/>
        <w:ind w:left="1716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9E6C12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ekeepin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sur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bs</w:t>
      </w:r>
      <w:r w:rsidRPr="009E6C12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kep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EC0DAC" w14:textId="77777777" w:rsidR="00712932" w:rsidRPr="009E6C12" w:rsidRDefault="0071293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5D55E91" w14:textId="77777777" w:rsidR="00712932" w:rsidRPr="009E6C12" w:rsidRDefault="009E6C12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TRANS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Q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599CDC6" w14:textId="77777777" w:rsidR="00712932" w:rsidRPr="009E6C12" w:rsidRDefault="0071293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877EA64" w14:textId="77777777" w:rsidR="00712932" w:rsidRPr="009E6C12" w:rsidRDefault="009E6C12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9E6C12">
        <w:rPr>
          <w:rFonts w:asciiTheme="minorHAnsi" w:eastAsia="Calibri" w:hAnsiTheme="minorHAnsi" w:cstheme="minorHAnsi"/>
          <w:sz w:val="22"/>
          <w:szCs w:val="22"/>
        </w:rPr>
        <w:t>lai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 m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atm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at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67C06A" w14:textId="77777777" w:rsidR="00712932" w:rsidRPr="009E6C12" w:rsidRDefault="009E6C12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Ass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 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ex</w:t>
      </w:r>
      <w:r w:rsidRPr="009E6C12">
        <w:rPr>
          <w:rFonts w:asciiTheme="minorHAnsi" w:eastAsia="Calibri" w:hAnsiTheme="minorHAnsi" w:cstheme="minorHAnsi"/>
          <w:sz w:val="22"/>
          <w:szCs w:val="22"/>
        </w:rPr>
        <w:t>ami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at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4D844A" w14:textId="77777777" w:rsidR="00712932" w:rsidRPr="009E6C12" w:rsidRDefault="009E6C12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esp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ly 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ir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tact,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it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vi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at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D8E64C" w14:textId="77777777" w:rsidR="00712932" w:rsidRPr="009E6C12" w:rsidRDefault="009E6C12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all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li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al 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rat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ve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oco</w:t>
      </w:r>
      <w:r w:rsidRPr="009E6C12">
        <w:rPr>
          <w:rFonts w:asciiTheme="minorHAnsi" w:eastAsia="Calibri" w:hAnsiTheme="minorHAnsi" w:cstheme="minorHAnsi"/>
          <w:sz w:val="22"/>
          <w:szCs w:val="22"/>
        </w:rPr>
        <w:t>ls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07BC2B" w14:textId="77777777" w:rsidR="00712932" w:rsidRPr="009E6C12" w:rsidRDefault="009E6C12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Abl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yp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gene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rs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rie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eetin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inute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CA66D4" w14:textId="77777777" w:rsidR="00712932" w:rsidRPr="009E6C12" w:rsidRDefault="009E6C12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eetin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ient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am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D7CF79" w14:textId="77777777" w:rsidR="00712932" w:rsidRPr="009E6C12" w:rsidRDefault="009E6C12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ledg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ept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dutie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der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edi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entre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3F237C" w14:textId="77777777" w:rsidR="00712932" w:rsidRPr="009E6C12" w:rsidRDefault="009E6C12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ster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lisin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ent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dis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supplies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410D50" w14:textId="77777777" w:rsidR="00712932" w:rsidRPr="009E6C12" w:rsidRDefault="009E6C12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E6C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9E6C1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gin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tien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'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pp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ts</w:t>
      </w:r>
      <w:r w:rsidRPr="009E6C12">
        <w:rPr>
          <w:rFonts w:asciiTheme="minorHAnsi" w:eastAsia="Calibri" w:hAnsiTheme="minorHAnsi" w:cstheme="minorHAnsi"/>
          <w:sz w:val="22"/>
          <w:szCs w:val="22"/>
        </w:rPr>
        <w:t>,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cc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rdin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'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hed</w:t>
      </w:r>
      <w:r w:rsidRPr="009E6C12">
        <w:rPr>
          <w:rFonts w:asciiTheme="minorHAnsi" w:eastAsia="Calibri" w:hAnsiTheme="minorHAnsi" w:cstheme="minorHAnsi"/>
          <w:spacing w:val="16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A8718F" w14:textId="77777777" w:rsidR="00712932" w:rsidRPr="009E6C12" w:rsidRDefault="00712932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E1936F8" w14:textId="77777777" w:rsidR="00712932" w:rsidRPr="009E6C12" w:rsidRDefault="00712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E8E86" w14:textId="77777777" w:rsidR="00712932" w:rsidRPr="009E6C12" w:rsidRDefault="009E6C12">
      <w:pPr>
        <w:spacing w:before="15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BB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E8EA0FF" w14:textId="77777777" w:rsidR="00712932" w:rsidRPr="009E6C12" w:rsidRDefault="009E6C12">
      <w:pPr>
        <w:spacing w:before="36" w:line="276" w:lineRule="auto"/>
        <w:ind w:left="228" w:right="846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z w:val="22"/>
          <w:szCs w:val="22"/>
        </w:rPr>
        <w:t>ard</w:t>
      </w:r>
      <w:r w:rsidRPr="009E6C1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>ti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 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cr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ry</w:t>
      </w:r>
      <w:r w:rsidRPr="009E6C1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ocal</w:t>
      </w:r>
      <w:r w:rsidRPr="009E6C1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z w:val="22"/>
          <w:szCs w:val="22"/>
        </w:rPr>
        <w:t>ook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cl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  <w:r w:rsidRPr="009E6C1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ma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fri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E6C12">
        <w:rPr>
          <w:rFonts w:asciiTheme="minorHAnsi" w:eastAsia="Calibri" w:hAnsiTheme="minorHAnsi" w:cstheme="minorHAnsi"/>
          <w:sz w:val="22"/>
          <w:szCs w:val="22"/>
        </w:rPr>
        <w:t>s 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E6C12">
        <w:rPr>
          <w:rFonts w:asciiTheme="minorHAnsi" w:eastAsia="Calibri" w:hAnsiTheme="minorHAnsi" w:cstheme="minorHAnsi"/>
          <w:sz w:val="22"/>
          <w:szCs w:val="22"/>
        </w:rPr>
        <w:t>gh</w:t>
      </w:r>
      <w:r w:rsidRPr="009E6C1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bb</w:t>
      </w:r>
      <w:r w:rsidRPr="009E6C12">
        <w:rPr>
          <w:rFonts w:asciiTheme="minorHAnsi" w:eastAsia="Calibri" w:hAnsiTheme="minorHAnsi" w:cstheme="minorHAnsi"/>
          <w:sz w:val="22"/>
          <w:szCs w:val="22"/>
        </w:rPr>
        <w:t>y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rly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rga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ocial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ts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for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all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of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get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r.</w:t>
      </w:r>
      <w:r w:rsidRPr="009E6C1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budd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0C302D9" w14:textId="77777777" w:rsidR="00712932" w:rsidRPr="009E6C12" w:rsidRDefault="009E6C12">
      <w:pPr>
        <w:spacing w:before="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alf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9E6C12">
        <w:rPr>
          <w:rFonts w:asciiTheme="minorHAnsi" w:eastAsia="Calibri" w:hAnsiTheme="minorHAnsi" w:cstheme="minorHAnsi"/>
          <w:sz w:val="22"/>
          <w:szCs w:val="22"/>
        </w:rPr>
        <w:t>ay</w:t>
      </w:r>
      <w:r w:rsidRPr="009E6C1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E6C12">
        <w:rPr>
          <w:rFonts w:asciiTheme="minorHAnsi" w:eastAsia="Calibri" w:hAnsiTheme="minorHAnsi" w:cstheme="minorHAnsi"/>
          <w:sz w:val="22"/>
          <w:szCs w:val="22"/>
        </w:rPr>
        <w:t>gh</w:t>
      </w:r>
      <w:r w:rsidRPr="009E6C1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writi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 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ce</w:t>
      </w:r>
      <w:r w:rsidRPr="009E6C1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z w:val="22"/>
          <w:szCs w:val="22"/>
        </w:rPr>
        <w:t>iction</w:t>
      </w:r>
      <w:r w:rsidRPr="009E6C1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9E6C12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2450F8C1" w14:textId="77777777" w:rsidR="00712932" w:rsidRPr="009E6C12" w:rsidRDefault="00712932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163C740" w14:textId="77777777" w:rsidR="00712932" w:rsidRPr="009E6C12" w:rsidRDefault="00712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DFB27F" w14:textId="77777777" w:rsidR="00712932" w:rsidRPr="009E6C12" w:rsidRDefault="009E6C12">
      <w:pPr>
        <w:spacing w:before="15"/>
        <w:ind w:left="190"/>
        <w:rPr>
          <w:rFonts w:asciiTheme="minorHAnsi" w:eastAsia="Calibri" w:hAnsiTheme="minorHAnsi" w:cstheme="minorHAnsi"/>
          <w:sz w:val="22"/>
          <w:szCs w:val="22"/>
        </w:rPr>
        <w:sectPr w:rsidR="00712932" w:rsidRPr="009E6C12">
          <w:type w:val="continuous"/>
          <w:pgSz w:w="11920" w:h="16840"/>
          <w:pgMar w:top="700" w:right="940" w:bottom="280" w:left="1020" w:header="720" w:footer="720" w:gutter="0"/>
          <w:cols w:space="720"/>
        </w:sect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–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z w:val="22"/>
          <w:szCs w:val="22"/>
        </w:rPr>
        <w:t>vaila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eq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ues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FCFA095" w14:textId="77777777" w:rsidR="00712932" w:rsidRPr="009E6C12" w:rsidRDefault="009E6C12">
      <w:pPr>
        <w:spacing w:before="96"/>
        <w:ind w:left="148"/>
        <w:rPr>
          <w:rFonts w:asciiTheme="minorHAnsi" w:hAnsiTheme="minorHAnsi" w:cstheme="minorHAnsi"/>
          <w:sz w:val="22"/>
          <w:szCs w:val="22"/>
        </w:rPr>
      </w:pPr>
      <w:r w:rsidRPr="009E6C12">
        <w:rPr>
          <w:rFonts w:asciiTheme="minorHAnsi" w:hAnsiTheme="minorHAnsi" w:cstheme="minorHAnsi"/>
          <w:sz w:val="22"/>
          <w:szCs w:val="22"/>
        </w:rPr>
        <w:lastRenderedPageBreak/>
        <w:pict w14:anchorId="53B31BC2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9E6C12">
        <w:rPr>
          <w:rFonts w:asciiTheme="minorHAnsi" w:hAnsiTheme="minorHAnsi" w:cstheme="minorHAnsi"/>
          <w:sz w:val="22"/>
          <w:szCs w:val="22"/>
        </w:rPr>
        <w:pict w14:anchorId="193CCD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6B504413" w14:textId="77777777" w:rsidR="00712932" w:rsidRPr="009E6C12" w:rsidRDefault="0071293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15085D7" w14:textId="77777777" w:rsidR="00712932" w:rsidRPr="009E6C12" w:rsidRDefault="00712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2B432E" w14:textId="77777777" w:rsidR="00712932" w:rsidRPr="009E6C12" w:rsidRDefault="009E6C12">
      <w:pPr>
        <w:spacing w:before="20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yr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mat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- P</w:t>
      </w:r>
      <w:r w:rsidRPr="009E6C1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ease</w:t>
      </w:r>
      <w:r w:rsidRPr="009E6C1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9E6C12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5BBCE66B" w14:textId="77777777" w:rsidR="00712932" w:rsidRPr="009E6C12" w:rsidRDefault="00712932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8E090BD" w14:textId="77777777" w:rsidR="00712932" w:rsidRPr="009E6C12" w:rsidRDefault="009E6C12">
      <w:pPr>
        <w:spacing w:line="276" w:lineRule="auto"/>
        <w:ind w:left="115" w:right="81"/>
        <w:rPr>
          <w:rFonts w:asciiTheme="minorHAnsi" w:eastAsia="Calibri" w:hAnsiTheme="minorHAnsi" w:cstheme="minorHAnsi"/>
          <w:sz w:val="22"/>
          <w:szCs w:val="22"/>
        </w:rPr>
      </w:pPr>
      <w:r w:rsidRPr="009E6C12">
        <w:rPr>
          <w:rFonts w:asciiTheme="minorHAnsi" w:eastAsia="Calibri" w:hAnsiTheme="minorHAnsi" w:cstheme="minorHAnsi"/>
          <w:sz w:val="22"/>
          <w:szCs w:val="22"/>
        </w:rPr>
        <w:t>©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vel M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E6C12">
        <w:rPr>
          <w:rFonts w:asciiTheme="minorHAnsi" w:eastAsia="Calibri" w:hAnsiTheme="minorHAnsi" w:cstheme="minorHAnsi"/>
          <w:spacing w:val="-40"/>
          <w:sz w:val="22"/>
          <w:szCs w:val="22"/>
        </w:rPr>
        <w:t xml:space="preserve"> </w:t>
      </w:r>
      <w:hyperlink r:id="rId7"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CV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 xml:space="preserve"> 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p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late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</w:rPr>
          <w:t xml:space="preserve"> </w:t>
        </w:r>
        <w:r w:rsidRPr="009E6C12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yr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9E6C12">
        <w:rPr>
          <w:rFonts w:asciiTheme="minorHAnsi" w:eastAsia="Calibri" w:hAnsiTheme="minorHAnsi" w:cstheme="minorHAnsi"/>
          <w:sz w:val="22"/>
          <w:szCs w:val="22"/>
        </w:rPr>
        <w:t>ht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 Dayj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td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2013. J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see</w:t>
      </w:r>
      <w:r w:rsidRPr="009E6C12">
        <w:rPr>
          <w:rFonts w:asciiTheme="minorHAnsi" w:eastAsia="Calibri" w:hAnsiTheme="minorHAnsi" w:cstheme="minorHAnsi"/>
          <w:sz w:val="22"/>
          <w:szCs w:val="22"/>
        </w:rPr>
        <w:t>k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may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ad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arti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esu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ex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ir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lp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>te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9E6C12">
        <w:rPr>
          <w:rFonts w:asciiTheme="minorHAnsi" w:eastAsia="Calibri" w:hAnsiTheme="minorHAnsi" w:cstheme="minorHAnsi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are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9E6C12">
        <w:rPr>
          <w:rFonts w:asciiTheme="minorHAnsi" w:eastAsia="Calibri" w:hAnsiTheme="minorHAnsi" w:cstheme="minorHAnsi"/>
          <w:sz w:val="22"/>
          <w:szCs w:val="22"/>
        </w:rPr>
        <w:t>me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9E6C12">
        <w:rPr>
          <w:rFonts w:asciiTheme="minorHAnsi" w:eastAsia="Calibri" w:hAnsiTheme="minorHAnsi" w:cstheme="minorHAnsi"/>
          <w:sz w:val="22"/>
          <w:szCs w:val="22"/>
        </w:rPr>
        <w:t>k to 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E6C12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age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hyperlink r:id="rId8"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www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ayj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b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com</w:t>
        </w:r>
        <w:r w:rsidRPr="009E6C12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ver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CV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late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r ma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avai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E6C12">
        <w:rPr>
          <w:rFonts w:asciiTheme="minorHAnsi" w:eastAsia="Calibri" w:hAnsiTheme="minorHAnsi" w:cstheme="minorHAnsi"/>
          <w:sz w:val="22"/>
          <w:szCs w:val="22"/>
        </w:rPr>
        <w:t>le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9E6C12">
        <w:rPr>
          <w:rFonts w:asciiTheme="minorHAnsi" w:eastAsia="Calibri" w:hAnsiTheme="minorHAnsi" w:cstheme="minorHAnsi"/>
          <w:sz w:val="22"/>
          <w:szCs w:val="22"/>
        </w:rPr>
        <w:t>r w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ebs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E6C12">
        <w:rPr>
          <w:rFonts w:asciiTheme="minorHAnsi" w:eastAsia="Calibri" w:hAnsiTheme="minorHAnsi" w:cstheme="minorHAnsi"/>
          <w:sz w:val="22"/>
          <w:szCs w:val="22"/>
        </w:rPr>
        <w:t>it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9E6C12">
        <w:rPr>
          <w:rFonts w:asciiTheme="minorHAnsi" w:eastAsia="Calibri" w:hAnsiTheme="minorHAnsi" w:cstheme="minorHAnsi"/>
          <w:sz w:val="22"/>
          <w:szCs w:val="22"/>
        </w:rPr>
        <w:t>rm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.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r 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r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la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z w:val="22"/>
          <w:szCs w:val="22"/>
        </w:rPr>
        <w:t>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E6C12">
        <w:rPr>
          <w:rFonts w:asciiTheme="minorHAnsi" w:eastAsia="Calibri" w:hAnsiTheme="minorHAnsi" w:cstheme="minorHAnsi"/>
          <w:sz w:val="22"/>
          <w:szCs w:val="22"/>
        </w:rPr>
        <w:t>g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to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E6C12">
        <w:rPr>
          <w:rFonts w:asciiTheme="minorHAnsi" w:eastAsia="Calibri" w:hAnsiTheme="minorHAnsi" w:cstheme="minorHAnsi"/>
          <w:sz w:val="22"/>
          <w:szCs w:val="22"/>
        </w:rPr>
        <w:t>f 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E6C12">
        <w:rPr>
          <w:rFonts w:asciiTheme="minorHAnsi" w:eastAsia="Calibri" w:hAnsiTheme="minorHAnsi" w:cstheme="minorHAnsi"/>
          <w:sz w:val="22"/>
          <w:szCs w:val="22"/>
        </w:rPr>
        <w:t>is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late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E6C12">
        <w:rPr>
          <w:rFonts w:asciiTheme="minorHAnsi" w:eastAsia="Calibri" w:hAnsiTheme="minorHAnsi" w:cstheme="minorHAnsi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a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E6C12">
        <w:rPr>
          <w:rFonts w:asciiTheme="minorHAnsi" w:eastAsia="Calibri" w:hAnsiTheme="minorHAnsi" w:cstheme="minorHAnsi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E6C12">
        <w:rPr>
          <w:rFonts w:asciiTheme="minorHAnsi" w:eastAsia="Calibri" w:hAnsiTheme="minorHAnsi" w:cstheme="minorHAnsi"/>
          <w:sz w:val="22"/>
          <w:szCs w:val="22"/>
        </w:rPr>
        <w:t>mai</w:t>
      </w:r>
      <w:r w:rsidRPr="009E6C1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9E6C12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9E6C12">
        <w:rPr>
          <w:rFonts w:asciiTheme="minorHAnsi" w:eastAsia="Calibri" w:hAnsiTheme="minorHAnsi" w:cstheme="minorHAnsi"/>
          <w:spacing w:val="-37"/>
          <w:sz w:val="22"/>
          <w:szCs w:val="22"/>
        </w:rPr>
        <w:t xml:space="preserve"> </w:t>
      </w:r>
      <w:hyperlink r:id="rId9"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9E6C1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9E6C12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o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@d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9E6C12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9E6C1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9E6C12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712932" w:rsidRPr="009E6C12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10111"/>
    <w:multiLevelType w:val="multilevel"/>
    <w:tmpl w:val="2B548B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32"/>
    <w:rsid w:val="00712932"/>
    <w:rsid w:val="009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CD8604"/>
  <w15:docId w15:val="{4A83AC9B-2DE7-4F3C-8194-9358FE02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E6C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6C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:%20junior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2021-04-15T07:36:00Z</dcterms:created>
  <dcterms:modified xsi:type="dcterms:W3CDTF">2021-04-15T07:40:00Z</dcterms:modified>
</cp:coreProperties>
</file>